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18335435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81781A">
              <w:rPr>
                <w:rFonts w:ascii="Arial" w:hAnsi="Arial" w:cs="Arial"/>
                <w:sz w:val="28"/>
                <w:szCs w:val="28"/>
              </w:rPr>
              <w:t>033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20</w:t>
            </w:r>
          </w:p>
          <w:p w14:paraId="560DD036" w14:textId="34269A76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81781A">
              <w:rPr>
                <w:rFonts w:ascii="Arial" w:hAnsi="Arial" w:cs="Arial"/>
                <w:sz w:val="28"/>
                <w:szCs w:val="28"/>
              </w:rPr>
              <w:t>028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20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69EA386A" w14:textId="71A4C745" w:rsidR="009B1BF4" w:rsidRPr="006621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81781A" w:rsidRPr="0081781A">
        <w:rPr>
          <w:rFonts w:ascii="Arial" w:hAnsi="Arial" w:cs="Arial"/>
          <w:b/>
          <w:bCs/>
          <w:sz w:val="22"/>
          <w:szCs w:val="22"/>
        </w:rPr>
        <w:t>REGISTRO DE PREÇOS</w:t>
      </w:r>
      <w:r w:rsidR="0081781A">
        <w:rPr>
          <w:rFonts w:ascii="Arial" w:hAnsi="Arial" w:cs="Arial"/>
          <w:sz w:val="22"/>
          <w:szCs w:val="22"/>
        </w:rPr>
        <w:t xml:space="preserve"> para fornecimento de material gráfico, visando atender as demandas do </w:t>
      </w:r>
      <w:r w:rsidR="0081781A" w:rsidRPr="0081781A">
        <w:rPr>
          <w:rFonts w:ascii="Arial" w:hAnsi="Arial" w:cs="Arial"/>
          <w:b/>
          <w:bCs/>
          <w:sz w:val="22"/>
          <w:szCs w:val="22"/>
        </w:rPr>
        <w:t>SENAR AR/MS</w:t>
      </w:r>
      <w:r w:rsidR="0081781A">
        <w:rPr>
          <w:rFonts w:ascii="Arial" w:hAnsi="Arial" w:cs="Arial"/>
          <w:sz w:val="22"/>
          <w:szCs w:val="22"/>
        </w:rPr>
        <w:t>.</w:t>
      </w:r>
    </w:p>
    <w:p w14:paraId="59833218" w14:textId="77777777" w:rsidR="004C0C81" w:rsidRPr="00173E6D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pPr w:leftFromText="141" w:rightFromText="141" w:vertAnchor="text" w:horzAnchor="margin" w:tblpY="37"/>
        <w:tblW w:w="9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81781A" w:rsidRPr="00173E6D" w14:paraId="2B914ADD" w14:textId="77777777" w:rsidTr="0081781A">
        <w:trPr>
          <w:trHeight w:val="506"/>
        </w:trPr>
        <w:tc>
          <w:tcPr>
            <w:tcW w:w="2684" w:type="dxa"/>
            <w:vAlign w:val="center"/>
          </w:tcPr>
          <w:p w14:paraId="67634205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65E8B5BF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___________________________________________________</w:t>
            </w:r>
          </w:p>
        </w:tc>
      </w:tr>
      <w:tr w:rsidR="0081781A" w:rsidRPr="00173E6D" w14:paraId="377C3BD3" w14:textId="77777777" w:rsidTr="0081781A">
        <w:trPr>
          <w:trHeight w:val="506"/>
        </w:trPr>
        <w:tc>
          <w:tcPr>
            <w:tcW w:w="2684" w:type="dxa"/>
            <w:vAlign w:val="center"/>
          </w:tcPr>
          <w:p w14:paraId="7FF1B807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72DEA23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___________________________________________________</w:t>
            </w:r>
          </w:p>
        </w:tc>
      </w:tr>
      <w:tr w:rsidR="0081781A" w:rsidRPr="00173E6D" w14:paraId="1204344C" w14:textId="77777777" w:rsidTr="0081781A">
        <w:trPr>
          <w:trHeight w:val="506"/>
        </w:trPr>
        <w:tc>
          <w:tcPr>
            <w:tcW w:w="2684" w:type="dxa"/>
            <w:vAlign w:val="center"/>
          </w:tcPr>
          <w:p w14:paraId="340FD1EA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5DF4C3B1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___________________________________________________</w:t>
            </w:r>
          </w:p>
        </w:tc>
      </w:tr>
      <w:tr w:rsidR="0081781A" w:rsidRPr="00173E6D" w14:paraId="20AE879A" w14:textId="77777777" w:rsidTr="0081781A">
        <w:trPr>
          <w:trHeight w:val="506"/>
        </w:trPr>
        <w:tc>
          <w:tcPr>
            <w:tcW w:w="2684" w:type="dxa"/>
            <w:vAlign w:val="center"/>
          </w:tcPr>
          <w:p w14:paraId="4656F6AA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1141B44C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___________________________________________________</w:t>
            </w:r>
          </w:p>
        </w:tc>
      </w:tr>
      <w:tr w:rsidR="0081781A" w:rsidRPr="00173E6D" w14:paraId="6BA924E4" w14:textId="77777777" w:rsidTr="0081781A">
        <w:trPr>
          <w:trHeight w:val="506"/>
        </w:trPr>
        <w:tc>
          <w:tcPr>
            <w:tcW w:w="2684" w:type="dxa"/>
            <w:vAlign w:val="center"/>
          </w:tcPr>
          <w:p w14:paraId="6294D711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030B82E4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___________________________________________________</w:t>
            </w:r>
          </w:p>
        </w:tc>
      </w:tr>
      <w:tr w:rsidR="0081781A" w:rsidRPr="00173E6D" w14:paraId="694B9F5B" w14:textId="77777777" w:rsidTr="0081781A">
        <w:trPr>
          <w:trHeight w:val="506"/>
        </w:trPr>
        <w:tc>
          <w:tcPr>
            <w:tcW w:w="2684" w:type="dxa"/>
            <w:vAlign w:val="center"/>
          </w:tcPr>
          <w:p w14:paraId="52F92448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3AF1CCD3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___________________________________________________</w:t>
            </w:r>
          </w:p>
        </w:tc>
      </w:tr>
      <w:tr w:rsidR="0081781A" w:rsidRPr="00173E6D" w14:paraId="5FA13811" w14:textId="77777777" w:rsidTr="0081781A">
        <w:trPr>
          <w:trHeight w:val="506"/>
        </w:trPr>
        <w:tc>
          <w:tcPr>
            <w:tcW w:w="2684" w:type="dxa"/>
            <w:vAlign w:val="center"/>
          </w:tcPr>
          <w:p w14:paraId="152D44B2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04B123F4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1ABCFF77" w14:textId="77777777" w:rsidR="0081781A" w:rsidRPr="00173E6D" w:rsidRDefault="0081781A" w:rsidP="0081781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___________________________________________________</w:t>
            </w:r>
          </w:p>
        </w:tc>
      </w:tr>
    </w:tbl>
    <w:p w14:paraId="525E7258" w14:textId="46F0DB16" w:rsidR="006B120E" w:rsidRPr="00173E6D" w:rsidRDefault="006B120E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3A2B9781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20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657A14E8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81781A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even" r:id="rId8"/>
      <w:headerReference w:type="default" r:id="rId9"/>
      <w:footerReference w:type="default" r:id="rId10"/>
      <w:headerReference w:type="firs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23F5EE80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81781A">
            <w:rPr>
              <w:rFonts w:ascii="Arial" w:hAnsi="Arial" w:cs="Arial"/>
              <w:sz w:val="18"/>
              <w:szCs w:val="20"/>
            </w:rPr>
            <w:t>068</w:t>
          </w:r>
          <w:r w:rsidR="00B51613">
            <w:rPr>
              <w:rFonts w:ascii="Arial" w:hAnsi="Arial" w:cs="Arial"/>
              <w:sz w:val="18"/>
              <w:szCs w:val="20"/>
            </w:rPr>
            <w:t>/20</w:t>
          </w:r>
          <w:r w:rsidR="00292FB8">
            <w:rPr>
              <w:rFonts w:ascii="Arial" w:hAnsi="Arial" w:cs="Arial"/>
              <w:sz w:val="18"/>
              <w:szCs w:val="20"/>
            </w:rPr>
            <w:t>20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82309" w14:textId="6EFB7B14"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CBE58" w14:textId="40AD9C69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597EC" w14:textId="04709B1E"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27BB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81A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79E0F-0551-407E-BA79-94EA660B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55</cp:revision>
  <cp:lastPrinted>2017-11-23T18:02:00Z</cp:lastPrinted>
  <dcterms:created xsi:type="dcterms:W3CDTF">2016-02-15T13:56:00Z</dcterms:created>
  <dcterms:modified xsi:type="dcterms:W3CDTF">2020-08-24T14:45:00Z</dcterms:modified>
</cp:coreProperties>
</file>